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0DD04" w14:textId="77777777" w:rsidR="0029655B" w:rsidRPr="002E6432" w:rsidRDefault="002E6432" w:rsidP="002E6432">
      <w:pPr>
        <w:spacing w:before="25"/>
        <w:jc w:val="center"/>
        <w:rPr>
          <w:rFonts w:asciiTheme="majorHAnsi" w:eastAsia="Calibri" w:hAnsiTheme="majorHAnsi" w:cs="Calibri"/>
          <w:sz w:val="36"/>
          <w:szCs w:val="36"/>
        </w:rPr>
      </w:pPr>
      <w:r w:rsidRPr="002E6432">
        <w:rPr>
          <w:rFonts w:asciiTheme="majorHAnsi" w:eastAsia="Calibri" w:hAnsiTheme="majorHAnsi" w:cs="Calibri"/>
          <w:b/>
          <w:sz w:val="36"/>
          <w:szCs w:val="36"/>
        </w:rPr>
        <w:t>B</w:t>
      </w:r>
      <w:r w:rsidRPr="002E6432">
        <w:rPr>
          <w:rFonts w:asciiTheme="majorHAnsi" w:eastAsia="Calibri" w:hAnsiTheme="majorHAnsi" w:cs="Calibri"/>
          <w:b/>
          <w:spacing w:val="1"/>
          <w:sz w:val="36"/>
          <w:szCs w:val="36"/>
        </w:rPr>
        <w:t>u</w:t>
      </w:r>
      <w:r w:rsidRPr="002E6432">
        <w:rPr>
          <w:rFonts w:asciiTheme="majorHAnsi" w:eastAsia="Calibri" w:hAnsiTheme="majorHAnsi" w:cs="Calibri"/>
          <w:b/>
          <w:sz w:val="36"/>
          <w:szCs w:val="36"/>
        </w:rPr>
        <w:t>si</w:t>
      </w:r>
      <w:r w:rsidRPr="002E6432">
        <w:rPr>
          <w:rFonts w:asciiTheme="majorHAnsi" w:eastAsia="Calibri" w:hAnsiTheme="majorHAnsi" w:cs="Calibri"/>
          <w:b/>
          <w:spacing w:val="-1"/>
          <w:sz w:val="36"/>
          <w:szCs w:val="36"/>
        </w:rPr>
        <w:t>n</w:t>
      </w:r>
      <w:r w:rsidRPr="002E6432">
        <w:rPr>
          <w:rFonts w:asciiTheme="majorHAnsi" w:eastAsia="Calibri" w:hAnsiTheme="majorHAnsi" w:cs="Calibri"/>
          <w:b/>
          <w:spacing w:val="1"/>
          <w:sz w:val="36"/>
          <w:szCs w:val="36"/>
        </w:rPr>
        <w:t>e</w:t>
      </w:r>
      <w:r w:rsidRPr="002E6432">
        <w:rPr>
          <w:rFonts w:asciiTheme="majorHAnsi" w:eastAsia="Calibri" w:hAnsiTheme="majorHAnsi" w:cs="Calibri"/>
          <w:b/>
          <w:sz w:val="36"/>
          <w:szCs w:val="36"/>
        </w:rPr>
        <w:t>ss Sa</w:t>
      </w:r>
      <w:r w:rsidRPr="002E6432">
        <w:rPr>
          <w:rFonts w:asciiTheme="majorHAnsi" w:eastAsia="Calibri" w:hAnsiTheme="majorHAnsi" w:cs="Calibri"/>
          <w:b/>
          <w:spacing w:val="-2"/>
          <w:sz w:val="36"/>
          <w:szCs w:val="36"/>
        </w:rPr>
        <w:t>m</w:t>
      </w:r>
      <w:r w:rsidRPr="002E6432">
        <w:rPr>
          <w:rFonts w:asciiTheme="majorHAnsi" w:eastAsia="Calibri" w:hAnsiTheme="majorHAnsi" w:cs="Calibri"/>
          <w:b/>
          <w:spacing w:val="1"/>
          <w:sz w:val="36"/>
          <w:szCs w:val="36"/>
        </w:rPr>
        <w:t>p</w:t>
      </w:r>
      <w:r w:rsidRPr="002E6432">
        <w:rPr>
          <w:rFonts w:asciiTheme="majorHAnsi" w:eastAsia="Calibri" w:hAnsiTheme="majorHAnsi" w:cs="Calibri"/>
          <w:b/>
          <w:spacing w:val="-2"/>
          <w:sz w:val="36"/>
          <w:szCs w:val="36"/>
        </w:rPr>
        <w:t>l</w:t>
      </w:r>
      <w:r w:rsidRPr="002E6432">
        <w:rPr>
          <w:rFonts w:asciiTheme="majorHAnsi" w:eastAsia="Calibri" w:hAnsiTheme="majorHAnsi" w:cs="Calibri"/>
          <w:b/>
          <w:sz w:val="36"/>
          <w:szCs w:val="36"/>
        </w:rPr>
        <w:t>e</w:t>
      </w:r>
      <w:r w:rsidRPr="002E6432">
        <w:rPr>
          <w:rFonts w:asciiTheme="majorHAnsi" w:eastAsia="Calibri" w:hAnsiTheme="majorHAnsi" w:cs="Calibri"/>
          <w:b/>
          <w:spacing w:val="2"/>
          <w:sz w:val="36"/>
          <w:szCs w:val="36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36"/>
          <w:szCs w:val="36"/>
        </w:rPr>
        <w:t>R</w:t>
      </w:r>
      <w:r w:rsidRPr="002E6432">
        <w:rPr>
          <w:rFonts w:asciiTheme="majorHAnsi" w:eastAsia="Calibri" w:hAnsiTheme="majorHAnsi" w:cs="Calibri"/>
          <w:b/>
          <w:spacing w:val="1"/>
          <w:sz w:val="36"/>
          <w:szCs w:val="36"/>
        </w:rPr>
        <w:t>e</w:t>
      </w:r>
      <w:r w:rsidRPr="002E6432">
        <w:rPr>
          <w:rFonts w:asciiTheme="majorHAnsi" w:eastAsia="Calibri" w:hAnsiTheme="majorHAnsi" w:cs="Calibri"/>
          <w:b/>
          <w:sz w:val="36"/>
          <w:szCs w:val="36"/>
        </w:rPr>
        <w:t>s</w:t>
      </w:r>
      <w:r w:rsidRPr="002E6432">
        <w:rPr>
          <w:rFonts w:asciiTheme="majorHAnsi" w:eastAsia="Calibri" w:hAnsiTheme="majorHAnsi" w:cs="Calibri"/>
          <w:b/>
          <w:spacing w:val="1"/>
          <w:sz w:val="36"/>
          <w:szCs w:val="36"/>
        </w:rPr>
        <w:t>u</w:t>
      </w:r>
      <w:r w:rsidRPr="002E6432">
        <w:rPr>
          <w:rFonts w:asciiTheme="majorHAnsi" w:eastAsia="Calibri" w:hAnsiTheme="majorHAnsi" w:cs="Calibri"/>
          <w:b/>
          <w:spacing w:val="-2"/>
          <w:sz w:val="36"/>
          <w:szCs w:val="36"/>
        </w:rPr>
        <w:t>m</w:t>
      </w:r>
      <w:r w:rsidRPr="002E6432">
        <w:rPr>
          <w:rFonts w:asciiTheme="majorHAnsi" w:eastAsia="Calibri" w:hAnsiTheme="majorHAnsi" w:cs="Calibri"/>
          <w:b/>
          <w:sz w:val="36"/>
          <w:szCs w:val="36"/>
        </w:rPr>
        <w:t>e</w:t>
      </w:r>
    </w:p>
    <w:p w14:paraId="7ADBCD86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3CD977" w14:textId="77777777" w:rsidR="0029655B" w:rsidRPr="002E6432" w:rsidRDefault="0029655B">
      <w:pPr>
        <w:spacing w:before="16" w:line="240" w:lineRule="exact"/>
        <w:rPr>
          <w:rFonts w:asciiTheme="majorHAnsi" w:hAnsiTheme="majorHAnsi"/>
          <w:sz w:val="22"/>
          <w:szCs w:val="22"/>
        </w:rPr>
        <w:sectPr w:rsidR="0029655B" w:rsidRPr="002E6432">
          <w:pgSz w:w="12240" w:h="15840"/>
          <w:pgMar w:top="960" w:right="1080" w:bottom="280" w:left="1320" w:header="720" w:footer="720" w:gutter="0"/>
          <w:cols w:space="720"/>
        </w:sectPr>
      </w:pPr>
    </w:p>
    <w:p w14:paraId="736F6DE3" w14:textId="77777777" w:rsidR="0029655B" w:rsidRPr="002E6432" w:rsidRDefault="0029655B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4D79E7F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E83073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977C1A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80C07E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6593D1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E47E16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C5DE91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F852F0" w14:textId="38BCCC8C" w:rsidR="0029655B" w:rsidRPr="002E6432" w:rsidRDefault="002E6432">
      <w:pPr>
        <w:ind w:left="120" w:right="-56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rof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of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le</w:t>
      </w:r>
    </w:p>
    <w:p w14:paraId="5D92C18A" w14:textId="49A8160A" w:rsidR="0029655B" w:rsidRPr="002E6432" w:rsidRDefault="002E6432">
      <w:pPr>
        <w:spacing w:line="340" w:lineRule="exact"/>
        <w:ind w:left="653" w:right="4357"/>
        <w:jc w:val="center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hAnsiTheme="majorHAnsi"/>
          <w:sz w:val="22"/>
          <w:szCs w:val="22"/>
        </w:rPr>
        <w:br w:type="column"/>
      </w:r>
      <w:r>
        <w:rPr>
          <w:rFonts w:ascii="Calibri" w:hAnsi="Calibri" w:cs="Calibri"/>
          <w:sz w:val="22"/>
          <w:szCs w:val="22"/>
        </w:rPr>
        <w:t>Roma Hanna</w:t>
      </w:r>
    </w:p>
    <w:p w14:paraId="6217AAD1" w14:textId="77777777" w:rsidR="0029655B" w:rsidRPr="002E6432" w:rsidRDefault="002E6432">
      <w:pPr>
        <w:spacing w:line="260" w:lineRule="exact"/>
        <w:ind w:left="671" w:right="4374"/>
        <w:jc w:val="center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7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ad</w:t>
      </w:r>
    </w:p>
    <w:p w14:paraId="4100EC0B" w14:textId="75A419EC" w:rsidR="0029655B" w:rsidRPr="002E6432" w:rsidRDefault="002E6432">
      <w:pPr>
        <w:ind w:left="-20" w:right="3685" w:firstLine="4"/>
        <w:jc w:val="center"/>
        <w:rPr>
          <w:rFonts w:asciiTheme="majorHAnsi" w:eastAsia="Calibri" w:hAnsiTheme="majorHAnsi" w:cs="Calibri"/>
          <w:sz w:val="22"/>
          <w:szCs w:val="22"/>
        </w:rPr>
        <w:sectPr w:rsidR="0029655B" w:rsidRPr="002E6432">
          <w:type w:val="continuous"/>
          <w:pgSz w:w="12240" w:h="15840"/>
          <w:pgMar w:top="960" w:right="1080" w:bottom="280" w:left="1320" w:header="720" w:footer="720" w:gutter="0"/>
          <w:cols w:num="2" w:space="720" w:equalWidth="0">
            <w:col w:w="2059" w:space="1404"/>
            <w:col w:w="6377"/>
          </w:cols>
        </w:sectPr>
      </w:pP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tar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9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2E6432">
        <w:rPr>
          <w:rFonts w:asciiTheme="majorHAnsi" w:eastAsia="Calibri" w:hAnsiTheme="majorHAnsi" w:cs="Calibri"/>
          <w:sz w:val="22"/>
          <w:szCs w:val="22"/>
        </w:rPr>
        <w:t>R2 (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2E6432">
        <w:rPr>
          <w:rFonts w:asciiTheme="majorHAnsi" w:eastAsia="Calibri" w:hAnsiTheme="majorHAnsi" w:cs="Calibri"/>
          <w:sz w:val="22"/>
          <w:szCs w:val="22"/>
        </w:rPr>
        <w:t>)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9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2E6432">
        <w:rPr>
          <w:rFonts w:asciiTheme="majorHAnsi" w:eastAsia="Calibri" w:hAnsiTheme="majorHAnsi" w:cs="Calibri"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31 </w:t>
      </w:r>
      <w:hyperlink r:id="rId5" w:history="1">
        <w:r w:rsidRPr="00F3749C">
          <w:rPr>
            <w:rStyle w:val="Hyperlink"/>
            <w:rFonts w:asciiTheme="majorHAnsi" w:eastAsia="Calibri" w:hAnsiTheme="majorHAnsi" w:cs="Calibri"/>
            <w:sz w:val="22"/>
            <w:szCs w:val="22"/>
          </w:rPr>
          <w:t>hanna@gmail.com</w:t>
        </w:r>
      </w:hyperlink>
    </w:p>
    <w:p w14:paraId="5B6C2CD9" w14:textId="49FDD8D9" w:rsidR="0029655B" w:rsidRPr="002E6432" w:rsidRDefault="002E6432">
      <w:pPr>
        <w:spacing w:before="16" w:line="240" w:lineRule="exact"/>
        <w:rPr>
          <w:rFonts w:asciiTheme="majorHAnsi" w:hAnsiTheme="majorHAnsi"/>
          <w:sz w:val="22"/>
          <w:szCs w:val="22"/>
        </w:rPr>
      </w:pPr>
      <w:r w:rsidRPr="002E6432">
        <w:rPr>
          <w:rFonts w:asciiTheme="majorHAnsi" w:hAnsiTheme="majorHAnsi"/>
          <w:sz w:val="22"/>
          <w:szCs w:val="22"/>
        </w:rPr>
        <w:pict w14:anchorId="1692776F">
          <v:group id="_x0000_s1039" style="position:absolute;margin-left:38.25pt;margin-top:726.5pt;width:548.25pt;height:36pt;z-index:-251660288;mso-position-horizontal-relative:page;mso-position-vertical-relative:page" coordorigin="765,14530" coordsize="10965,720">
            <v:shape id="_x0000_s1040" style="position:absolute;left:765;top:14530;width:10965;height:720" coordorigin="765,14530" coordsize="10965,720" path="m765,14530r10965,l11730,15250r-10965,l765,14530xe" filled="f" strokeweight=".5pt">
              <v:path arrowok="t"/>
            </v:shape>
            <w10:wrap anchorx="page" anchory="page"/>
          </v:group>
        </w:pict>
      </w:r>
    </w:p>
    <w:p w14:paraId="60016C47" w14:textId="77777777" w:rsidR="0029655B" w:rsidRPr="002E6432" w:rsidRDefault="002E6432">
      <w:pPr>
        <w:tabs>
          <w:tab w:val="left" w:pos="840"/>
        </w:tabs>
        <w:spacing w:before="20" w:line="273" w:lineRule="auto"/>
        <w:ind w:left="840" w:right="317" w:hanging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ab/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tr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stati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tical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ata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t  </w:t>
      </w:r>
      <w:r w:rsidRPr="002E6432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ills  </w:t>
      </w:r>
      <w:r w:rsidRPr="002E6432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h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acc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j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rta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ke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n in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rsi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rk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ce</w:t>
      </w:r>
    </w:p>
    <w:p w14:paraId="31A3CBC4" w14:textId="77777777" w:rsidR="0029655B" w:rsidRPr="002E6432" w:rsidRDefault="002E6432">
      <w:pPr>
        <w:tabs>
          <w:tab w:val="left" w:pos="840"/>
        </w:tabs>
        <w:spacing w:before="14" w:line="273" w:lineRule="auto"/>
        <w:ind w:left="840" w:right="318" w:hanging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ab/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killed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at</w:t>
      </w:r>
      <w:r w:rsidRPr="002E6432">
        <w:rPr>
          <w:rFonts w:asciiTheme="majorHAnsi" w:eastAsia="Calibri" w:hAnsiTheme="majorHAnsi" w:cs="Calibri"/>
          <w:spacing w:val="2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x</w:t>
      </w:r>
      <w:r w:rsidRPr="002E6432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ata</w:t>
      </w:r>
      <w:r w:rsidRPr="002E6432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ilat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2E6432">
        <w:rPr>
          <w:rFonts w:asciiTheme="majorHAnsi" w:eastAsia="Calibri" w:hAnsiTheme="majorHAnsi" w:cs="Calibri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cash</w:t>
      </w:r>
      <w:r w:rsidRPr="002E643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fl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,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73CCEE39" w14:textId="77777777" w:rsidR="0029655B" w:rsidRPr="002E6432" w:rsidRDefault="002E6432">
      <w:pPr>
        <w:spacing w:before="1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sta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bu</w:t>
      </w:r>
      <w:r w:rsidRPr="002E6432">
        <w:rPr>
          <w:rFonts w:asciiTheme="majorHAnsi" w:eastAsia="Calibri" w:hAnsiTheme="majorHAnsi" w:cs="Calibri"/>
          <w:sz w:val="22"/>
          <w:szCs w:val="22"/>
        </w:rPr>
        <w:t>il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lati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17DC009D" w14:textId="77777777" w:rsidR="0029655B" w:rsidRPr="002E6432" w:rsidRDefault="002E6432">
      <w:pPr>
        <w:spacing w:before="45"/>
        <w:ind w:left="481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ts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sit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at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le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in a fas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</w:p>
    <w:p w14:paraId="6E103CE8" w14:textId="77777777" w:rsidR="0029655B" w:rsidRPr="002E6432" w:rsidRDefault="002E6432">
      <w:pPr>
        <w:tabs>
          <w:tab w:val="left" w:pos="840"/>
        </w:tabs>
        <w:spacing w:before="43" w:line="275" w:lineRule="auto"/>
        <w:ind w:left="841" w:right="315" w:hanging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ab/>
      </w:r>
      <w:r w:rsidRPr="002E6432">
        <w:rPr>
          <w:rFonts w:asciiTheme="majorHAnsi" w:eastAsia="Calibri" w:hAnsiTheme="majorHAnsi" w:cs="Calibri"/>
          <w:sz w:val="22"/>
          <w:szCs w:val="22"/>
        </w:rPr>
        <w:t>Exc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lle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wri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ral</w:t>
      </w:r>
      <w:r w:rsidRPr="002E6432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icati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kills</w:t>
      </w:r>
      <w:r w:rsidRPr="002E6432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2E6432">
        <w:rPr>
          <w:rFonts w:asciiTheme="majorHAnsi" w:eastAsia="Calibri" w:hAnsiTheme="majorHAnsi" w:cs="Calibri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ract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with 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7FFD811F" w14:textId="77777777" w:rsidR="0029655B" w:rsidRPr="002E6432" w:rsidRDefault="002E6432">
      <w:pPr>
        <w:spacing w:before="10"/>
        <w:ind w:left="481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cie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ware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z w:val="22"/>
          <w:szCs w:val="22"/>
        </w:rPr>
        <w:t>ills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in</w:t>
      </w:r>
      <w:r w:rsidRPr="002E643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Q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ick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ks,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ic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Off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ce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tl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k</w:t>
      </w:r>
    </w:p>
    <w:p w14:paraId="3B4F7162" w14:textId="77777777" w:rsidR="0029655B" w:rsidRPr="002E6432" w:rsidRDefault="0029655B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71BD7E76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A9681C" w14:textId="33836F0B" w:rsidR="0029655B" w:rsidRPr="002E6432" w:rsidRDefault="002E6432">
      <w:pPr>
        <w:spacing w:before="7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du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on</w:t>
      </w:r>
    </w:p>
    <w:p w14:paraId="370BBBBC" w14:textId="77777777" w:rsidR="0029655B" w:rsidRPr="002E6432" w:rsidRDefault="0029655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82DF2AA" w14:textId="77777777" w:rsidR="0029655B" w:rsidRPr="002E6432" w:rsidRDefault="002E6432" w:rsidP="002E6432">
      <w:pPr>
        <w:spacing w:before="12"/>
        <w:ind w:right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iv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ph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-H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 P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75C335A7" w14:textId="77777777" w:rsidR="0029655B" w:rsidRPr="002E6432" w:rsidRDefault="002E6432">
      <w:pPr>
        <w:spacing w:line="260" w:lineRule="exact"/>
        <w:ind w:right="361"/>
        <w:jc w:val="right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tar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</w:p>
    <w:p w14:paraId="5CEE35F6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2E6432">
        <w:rPr>
          <w:rFonts w:asciiTheme="majorHAnsi" w:eastAsia="Calibri" w:hAnsiTheme="majorHAnsi" w:cs="Calibri"/>
          <w:sz w:val="22"/>
          <w:szCs w:val="22"/>
        </w:rPr>
        <w:t>rsi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 G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h</w:t>
      </w:r>
    </w:p>
    <w:p w14:paraId="39990698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ac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 B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istra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</w:p>
    <w:p w14:paraId="3E9EC218" w14:textId="77777777" w:rsidR="0029655B" w:rsidRPr="002E6432" w:rsidRDefault="0029655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B88FA7E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er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stit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</w:p>
    <w:p w14:paraId="00FEA392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 in B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istra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with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2E6432">
        <w:rPr>
          <w:rFonts w:asciiTheme="majorHAnsi" w:eastAsia="Calibri" w:hAnsiTheme="majorHAnsi" w:cs="Calibri"/>
          <w:sz w:val="22"/>
          <w:szCs w:val="22"/>
        </w:rPr>
        <w:t>asis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cc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</w:p>
    <w:p w14:paraId="43D5CBD1" w14:textId="77777777" w:rsidR="0029655B" w:rsidRPr="002E6432" w:rsidRDefault="0029655B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BF8D81B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r’s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z w:val="22"/>
          <w:szCs w:val="22"/>
        </w:rPr>
        <w:t>ist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14</w:t>
      </w:r>
    </w:p>
    <w:p w14:paraId="14877E8B" w14:textId="77777777" w:rsidR="0029655B" w:rsidRPr="002E6432" w:rsidRDefault="0029655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2D0E625B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Se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k: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II,</w:t>
      </w:r>
      <w:r w:rsidRPr="002E643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rial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cial</w:t>
      </w:r>
    </w:p>
    <w:p w14:paraId="1BDFF7F4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cc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axat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 II,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III,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cc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</w:p>
    <w:p w14:paraId="7A381CA3" w14:textId="77777777" w:rsidR="0029655B" w:rsidRPr="002E6432" w:rsidRDefault="0029655B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5AF809D" w14:textId="5447B9A9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Ex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ce</w:t>
      </w:r>
    </w:p>
    <w:p w14:paraId="48E5FA59" w14:textId="77777777" w:rsidR="0029655B" w:rsidRPr="002E6432" w:rsidRDefault="0029655B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39C21714" w14:textId="77777777" w:rsidR="0029655B" w:rsidRPr="002E6432" w:rsidRDefault="002E6432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Jun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oun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b/>
          <w:spacing w:val="4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12</w:t>
      </w:r>
    </w:p>
    <w:p w14:paraId="65FC1F93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FA</w:t>
      </w:r>
      <w:r w:rsidRPr="002E6432">
        <w:rPr>
          <w:rFonts w:asciiTheme="majorHAnsi" w:eastAsia="Calibri" w:hAnsiTheme="majorHAnsi" w:cs="Calibri"/>
          <w:sz w:val="22"/>
          <w:szCs w:val="22"/>
        </w:rPr>
        <w:t>CT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lti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G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p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c.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sissa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2E6432">
        <w:rPr>
          <w:rFonts w:asciiTheme="majorHAnsi" w:eastAsia="Calibri" w:hAnsiTheme="majorHAnsi" w:cs="Calibri"/>
          <w:sz w:val="22"/>
          <w:szCs w:val="22"/>
        </w:rPr>
        <w:t>a,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ario</w:t>
      </w:r>
    </w:p>
    <w:p w14:paraId="145424EB" w14:textId="77777777" w:rsidR="0029655B" w:rsidRPr="002E6432" w:rsidRDefault="0029655B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7B190F07" w14:textId="77777777" w:rsidR="0029655B" w:rsidRPr="002E6432" w:rsidRDefault="002E6432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ar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2E6432">
        <w:rPr>
          <w:rFonts w:asciiTheme="majorHAnsi" w:eastAsia="Calibri" w:hAnsiTheme="majorHAnsi" w:cs="Calibri"/>
          <w:sz w:val="22"/>
          <w:szCs w:val="22"/>
        </w:rPr>
        <w:t>it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tax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z w:val="22"/>
          <w:szCs w:val="22"/>
        </w:rPr>
        <w:t>et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th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2E6432">
        <w:rPr>
          <w:rFonts w:asciiTheme="majorHAnsi" w:eastAsia="Calibri" w:hAnsiTheme="majorHAnsi" w:cs="Calibri"/>
          <w:sz w:val="22"/>
          <w:szCs w:val="22"/>
        </w:rPr>
        <w:t>als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stit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0B628093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Aud</w:t>
      </w:r>
      <w:r w:rsidRPr="002E6432">
        <w:rPr>
          <w:rFonts w:asciiTheme="majorHAnsi" w:eastAsia="Calibri" w:hAnsiTheme="majorHAnsi" w:cs="Calibri"/>
          <w:sz w:val="22"/>
          <w:szCs w:val="22"/>
        </w:rPr>
        <w:t>it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fra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fra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sz w:val="22"/>
          <w:szCs w:val="22"/>
        </w:rPr>
        <w:t>%</w:t>
      </w:r>
    </w:p>
    <w:p w14:paraId="5CEB32C9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2E6432">
        <w:rPr>
          <w:rFonts w:asciiTheme="majorHAnsi" w:eastAsia="Calibri" w:hAnsiTheme="majorHAnsi" w:cs="Calibri"/>
          <w:sz w:val="22"/>
          <w:szCs w:val="22"/>
        </w:rPr>
        <w:t>sti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iled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2E6432">
        <w:rPr>
          <w:rFonts w:asciiTheme="majorHAnsi" w:eastAsia="Calibri" w:hAnsiTheme="majorHAnsi" w:cs="Calibri"/>
          <w:sz w:val="22"/>
          <w:szCs w:val="22"/>
        </w:rPr>
        <w:t>ari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ata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to</w:t>
      </w:r>
      <w:r w:rsidRPr="002E6432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rt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an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2E6432">
        <w:rPr>
          <w:rFonts w:asciiTheme="majorHAnsi" w:eastAsia="Calibri" w:hAnsiTheme="majorHAnsi" w:cs="Calibri"/>
          <w:sz w:val="22"/>
          <w:szCs w:val="22"/>
        </w:rPr>
        <w:t>it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al</w:t>
      </w:r>
    </w:p>
    <w:p w14:paraId="46082961" w14:textId="77777777" w:rsidR="0029655B" w:rsidRPr="002E6432" w:rsidRDefault="002E6432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ice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(IR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)</w:t>
      </w:r>
    </w:p>
    <w:p w14:paraId="42283858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clie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2E6432">
        <w:rPr>
          <w:rFonts w:asciiTheme="majorHAnsi" w:eastAsia="Calibri" w:hAnsiTheme="majorHAnsi" w:cs="Calibri"/>
          <w:sz w:val="22"/>
          <w:szCs w:val="22"/>
        </w:rPr>
        <w:t>h fi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cial stat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ar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</w:p>
    <w:p w14:paraId="1C065419" w14:textId="77777777" w:rsidR="0029655B" w:rsidRPr="002E6432" w:rsidRDefault="0029655B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9D50B8A" w14:textId="77777777" w:rsidR="0029655B" w:rsidRPr="002E6432" w:rsidRDefault="002E6432">
      <w:pPr>
        <w:spacing w:before="22"/>
        <w:ind w:left="79" w:right="68"/>
        <w:jc w:val="center"/>
        <w:rPr>
          <w:rFonts w:asciiTheme="majorHAnsi" w:eastAsia="Century Gothic" w:hAnsiTheme="majorHAnsi" w:cs="Century Gothic"/>
          <w:sz w:val="22"/>
          <w:szCs w:val="22"/>
        </w:rPr>
      </w:pPr>
      <w:r w:rsidRPr="002E6432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N</w:t>
      </w:r>
      <w:r w:rsidRPr="002E6432">
        <w:rPr>
          <w:rFonts w:asciiTheme="majorHAnsi" w:eastAsia="Century Gothic" w:hAnsiTheme="majorHAnsi" w:cs="Century Gothic"/>
          <w:b/>
          <w:sz w:val="22"/>
          <w:szCs w:val="22"/>
        </w:rPr>
        <w:t>eed</w:t>
      </w:r>
      <w:r w:rsidRPr="002E6432">
        <w:rPr>
          <w:rFonts w:asciiTheme="majorHAnsi" w:eastAsia="Century Gothic" w:hAnsiTheme="majorHAnsi" w:cs="Century Gothic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b/>
          <w:sz w:val="22"/>
          <w:szCs w:val="22"/>
        </w:rPr>
        <w:t>mo</w:t>
      </w:r>
      <w:r w:rsidRPr="002E6432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2E6432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2E6432">
        <w:rPr>
          <w:rFonts w:asciiTheme="majorHAnsi" w:eastAsia="Century Gothic" w:hAnsiTheme="majorHAnsi" w:cs="Century Gothic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b/>
          <w:sz w:val="22"/>
          <w:szCs w:val="22"/>
        </w:rPr>
        <w:t>hel</w:t>
      </w:r>
      <w:r w:rsidRPr="002E6432">
        <w:rPr>
          <w:rFonts w:asciiTheme="majorHAnsi" w:eastAsia="Century Gothic" w:hAnsiTheme="majorHAnsi" w:cs="Century Gothic"/>
          <w:b/>
          <w:spacing w:val="3"/>
          <w:sz w:val="22"/>
          <w:szCs w:val="22"/>
        </w:rPr>
        <w:t>p</w:t>
      </w:r>
      <w:r w:rsidRPr="002E6432">
        <w:rPr>
          <w:rFonts w:asciiTheme="majorHAnsi" w:eastAsia="Century Gothic" w:hAnsiTheme="majorHAnsi" w:cs="Century Gothic"/>
          <w:b/>
          <w:sz w:val="22"/>
          <w:szCs w:val="22"/>
        </w:rPr>
        <w:t>?</w:t>
      </w:r>
      <w:r w:rsidRPr="002E6432">
        <w:rPr>
          <w:rFonts w:asciiTheme="majorHAnsi" w:eastAsia="Century Gothic" w:hAnsiTheme="majorHAnsi" w:cs="Century Gothic"/>
          <w:b/>
          <w:spacing w:val="-7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t</w:t>
      </w:r>
      <w:r w:rsidRPr="002E643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s</w:t>
      </w:r>
      <w:r w:rsidRPr="002E643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n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G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108</w:t>
      </w:r>
      <w:r w:rsidRPr="002E643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|</w:t>
      </w:r>
      <w:r w:rsidRPr="002E6432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all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:</w:t>
      </w:r>
      <w:r w:rsidRPr="002E643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4</w:t>
      </w:r>
      <w:r w:rsidRPr="002E6432">
        <w:rPr>
          <w:rFonts w:asciiTheme="majorHAnsi" w:eastAsia="Century Gothic" w:hAnsiTheme="majorHAnsi" w:cs="Century Gothic"/>
          <w:spacing w:val="2"/>
          <w:sz w:val="22"/>
          <w:szCs w:val="22"/>
        </w:rPr>
        <w:t>1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6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798</w:t>
      </w:r>
      <w:r w:rsidRPr="002E6432">
        <w:rPr>
          <w:rFonts w:asciiTheme="majorHAnsi" w:eastAsia="Century Gothic" w:hAnsiTheme="majorHAnsi" w:cs="Century Gothic"/>
          <w:spacing w:val="3"/>
          <w:sz w:val="22"/>
          <w:szCs w:val="22"/>
        </w:rPr>
        <w:t>-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1331</w:t>
      </w:r>
      <w:r w:rsidRPr="002E643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ex</w:t>
      </w:r>
      <w:r w:rsidRPr="002E643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.</w:t>
      </w:r>
      <w:r w:rsidRPr="002E643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6288</w:t>
      </w:r>
      <w:r w:rsidRPr="002E643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 xml:space="preserve">| 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E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m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ail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:</w:t>
      </w:r>
      <w:r w:rsidRPr="002E643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hyperlink r:id="rId6">
        <w:r w:rsidRPr="002E6432">
          <w:rPr>
            <w:rFonts w:asciiTheme="majorHAnsi" w:eastAsia="Century Gothic" w:hAnsiTheme="majorHAnsi" w:cs="Century Gothic"/>
            <w:spacing w:val="1"/>
            <w:w w:val="99"/>
            <w:sz w:val="22"/>
            <w:szCs w:val="22"/>
            <w:u w:val="single" w:color="0000FF"/>
          </w:rPr>
          <w:t>ca</w:t>
        </w:r>
        <w:r w:rsidRPr="002E6432">
          <w:rPr>
            <w:rFonts w:asciiTheme="majorHAnsi" w:eastAsia="Century Gothic" w:hAnsiTheme="majorHAnsi" w:cs="Century Gothic"/>
            <w:w w:val="99"/>
            <w:sz w:val="22"/>
            <w:szCs w:val="22"/>
            <w:u w:val="single" w:color="0000FF"/>
          </w:rPr>
          <w:t>reer@g</w:t>
        </w:r>
        <w:r w:rsidRPr="002E6432">
          <w:rPr>
            <w:rFonts w:asciiTheme="majorHAnsi" w:eastAsia="Century Gothic" w:hAnsiTheme="majorHAnsi" w:cs="Century Gothic"/>
            <w:spacing w:val="1"/>
            <w:w w:val="99"/>
            <w:sz w:val="22"/>
            <w:szCs w:val="22"/>
            <w:u w:val="single" w:color="0000FF"/>
          </w:rPr>
          <w:t>u</w:t>
        </w:r>
        <w:r w:rsidRPr="002E6432">
          <w:rPr>
            <w:rFonts w:asciiTheme="majorHAnsi" w:eastAsia="Century Gothic" w:hAnsiTheme="majorHAnsi" w:cs="Century Gothic"/>
            <w:w w:val="99"/>
            <w:sz w:val="22"/>
            <w:szCs w:val="22"/>
            <w:u w:val="single" w:color="0000FF"/>
          </w:rPr>
          <w:t>e</w:t>
        </w:r>
        <w:r w:rsidRPr="002E6432">
          <w:rPr>
            <w:rFonts w:asciiTheme="majorHAnsi" w:eastAsia="Century Gothic" w:hAnsiTheme="majorHAnsi" w:cs="Century Gothic"/>
            <w:spacing w:val="1"/>
            <w:w w:val="99"/>
            <w:sz w:val="22"/>
            <w:szCs w:val="22"/>
            <w:u w:val="single" w:color="0000FF"/>
          </w:rPr>
          <w:t>lphh</w:t>
        </w:r>
        <w:r w:rsidRPr="002E6432">
          <w:rPr>
            <w:rFonts w:asciiTheme="majorHAnsi" w:eastAsia="Century Gothic" w:hAnsiTheme="majorHAnsi" w:cs="Century Gothic"/>
            <w:spacing w:val="-1"/>
            <w:w w:val="99"/>
            <w:sz w:val="22"/>
            <w:szCs w:val="22"/>
            <w:u w:val="single" w:color="0000FF"/>
          </w:rPr>
          <w:t>u</w:t>
        </w:r>
        <w:r w:rsidRPr="002E6432">
          <w:rPr>
            <w:rFonts w:asciiTheme="majorHAnsi" w:eastAsia="Century Gothic" w:hAnsiTheme="majorHAnsi" w:cs="Century Gothic"/>
            <w:w w:val="99"/>
            <w:sz w:val="22"/>
            <w:szCs w:val="22"/>
            <w:u w:val="single" w:color="0000FF"/>
          </w:rPr>
          <w:t>m</w:t>
        </w:r>
        <w:r w:rsidRPr="002E6432">
          <w:rPr>
            <w:rFonts w:asciiTheme="majorHAnsi" w:eastAsia="Century Gothic" w:hAnsiTheme="majorHAnsi" w:cs="Century Gothic"/>
            <w:spacing w:val="1"/>
            <w:w w:val="99"/>
            <w:sz w:val="22"/>
            <w:szCs w:val="22"/>
            <w:u w:val="single" w:color="0000FF"/>
          </w:rPr>
          <w:t>b</w:t>
        </w:r>
        <w:r w:rsidRPr="002E6432">
          <w:rPr>
            <w:rFonts w:asciiTheme="majorHAnsi" w:eastAsia="Century Gothic" w:hAnsiTheme="majorHAnsi" w:cs="Century Gothic"/>
            <w:w w:val="99"/>
            <w:sz w:val="22"/>
            <w:szCs w:val="22"/>
            <w:u w:val="single" w:color="0000FF"/>
          </w:rPr>
          <w:t>e</w:t>
        </w:r>
        <w:r w:rsidRPr="002E6432">
          <w:rPr>
            <w:rFonts w:asciiTheme="majorHAnsi" w:eastAsia="Century Gothic" w:hAnsiTheme="majorHAnsi" w:cs="Century Gothic"/>
            <w:spacing w:val="2"/>
            <w:w w:val="99"/>
            <w:sz w:val="22"/>
            <w:szCs w:val="22"/>
            <w:u w:val="single" w:color="0000FF"/>
          </w:rPr>
          <w:t>r</w:t>
        </w:r>
        <w:r w:rsidRPr="002E6432">
          <w:rPr>
            <w:rFonts w:asciiTheme="majorHAnsi" w:eastAsia="Century Gothic" w:hAnsiTheme="majorHAnsi" w:cs="Century Gothic"/>
            <w:spacing w:val="-2"/>
            <w:w w:val="99"/>
            <w:sz w:val="22"/>
            <w:szCs w:val="22"/>
            <w:u w:val="single" w:color="0000FF"/>
          </w:rPr>
          <w:t>.</w:t>
        </w:r>
        <w:r w:rsidRPr="002E6432">
          <w:rPr>
            <w:rFonts w:asciiTheme="majorHAnsi" w:eastAsia="Century Gothic" w:hAnsiTheme="majorHAnsi" w:cs="Century Gothic"/>
            <w:spacing w:val="1"/>
            <w:w w:val="99"/>
            <w:sz w:val="22"/>
            <w:szCs w:val="22"/>
            <w:u w:val="single" w:color="0000FF"/>
          </w:rPr>
          <w:t>c</w:t>
        </w:r>
        <w:r w:rsidRPr="002E6432">
          <w:rPr>
            <w:rFonts w:asciiTheme="majorHAnsi" w:eastAsia="Century Gothic" w:hAnsiTheme="majorHAnsi" w:cs="Century Gothic"/>
            <w:w w:val="99"/>
            <w:sz w:val="22"/>
            <w:szCs w:val="22"/>
            <w:u w:val="single" w:color="0000FF"/>
          </w:rPr>
          <w:t>a</w:t>
        </w:r>
      </w:hyperlink>
    </w:p>
    <w:p w14:paraId="3D287969" w14:textId="77777777" w:rsidR="0029655B" w:rsidRPr="002E6432" w:rsidRDefault="002E6432">
      <w:pPr>
        <w:spacing w:before="38"/>
        <w:ind w:left="2262" w:right="2248"/>
        <w:jc w:val="center"/>
        <w:rPr>
          <w:rFonts w:asciiTheme="majorHAnsi" w:eastAsia="Century Gothic" w:hAnsiTheme="majorHAnsi" w:cs="Century Gothic"/>
          <w:sz w:val="22"/>
          <w:szCs w:val="22"/>
        </w:rPr>
        <w:sectPr w:rsidR="0029655B" w:rsidRPr="002E6432">
          <w:type w:val="continuous"/>
          <w:pgSz w:w="12240" w:h="15840"/>
          <w:pgMar w:top="960" w:right="1080" w:bottom="280" w:left="1320" w:header="720" w:footer="720" w:gutter="0"/>
          <w:cols w:space="720"/>
        </w:sectPr>
      </w:pPr>
      <w:r w:rsidRPr="002E6432">
        <w:rPr>
          <w:rFonts w:asciiTheme="majorHAnsi" w:eastAsia="Century Gothic" w:hAnsiTheme="majorHAnsi" w:cs="Century Gothic"/>
          <w:sz w:val="22"/>
          <w:szCs w:val="22"/>
        </w:rPr>
        <w:t>J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b</w:t>
      </w:r>
      <w:r w:rsidRPr="002E643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d</w:t>
      </w:r>
      <w:r w:rsidRPr="002E643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P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lac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eme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t</w:t>
      </w:r>
      <w:r w:rsidRPr="002E643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P</w:t>
      </w:r>
      <w:r w:rsidRPr="002E643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r</w:t>
      </w:r>
      <w:r w:rsidRPr="002E643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2E6432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2E6432">
        <w:rPr>
          <w:rFonts w:asciiTheme="majorHAnsi" w:eastAsia="Century Gothic" w:hAnsiTheme="majorHAnsi" w:cs="Century Gothic"/>
          <w:sz w:val="22"/>
          <w:szCs w:val="22"/>
        </w:rPr>
        <w:t>:</w:t>
      </w:r>
      <w:r w:rsidRPr="002E643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g</w:t>
      </w:r>
      <w:r w:rsidRPr="002E6432">
        <w:rPr>
          <w:rFonts w:asciiTheme="majorHAnsi" w:eastAsia="Century Gothic" w:hAnsiTheme="majorHAnsi" w:cs="Century Gothic"/>
          <w:spacing w:val="1"/>
          <w:w w:val="99"/>
          <w:sz w:val="22"/>
          <w:szCs w:val="22"/>
        </w:rPr>
        <w:t>h</w:t>
      </w:r>
      <w:r w:rsidRPr="002E6432">
        <w:rPr>
          <w:rFonts w:asciiTheme="majorHAnsi" w:eastAsia="Century Gothic" w:hAnsiTheme="majorHAnsi" w:cs="Century Gothic"/>
          <w:spacing w:val="2"/>
          <w:w w:val="99"/>
          <w:sz w:val="22"/>
          <w:szCs w:val="22"/>
        </w:rPr>
        <w:t>w</w:t>
      </w:r>
      <w:r w:rsidRPr="002E6432">
        <w:rPr>
          <w:rFonts w:asciiTheme="majorHAnsi" w:eastAsia="Century Gothic" w:hAnsiTheme="majorHAnsi" w:cs="Century Gothic"/>
          <w:spacing w:val="-1"/>
          <w:w w:val="99"/>
          <w:sz w:val="22"/>
          <w:szCs w:val="22"/>
        </w:rPr>
        <w:t>o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r</w:t>
      </w:r>
      <w:r w:rsidRPr="002E6432">
        <w:rPr>
          <w:rFonts w:asciiTheme="majorHAnsi" w:eastAsia="Century Gothic" w:hAnsiTheme="majorHAnsi" w:cs="Century Gothic"/>
          <w:spacing w:val="1"/>
          <w:w w:val="99"/>
          <w:sz w:val="22"/>
          <w:szCs w:val="22"/>
        </w:rPr>
        <w:t>k</w:t>
      </w:r>
      <w:r w:rsidRPr="002E6432">
        <w:rPr>
          <w:rFonts w:asciiTheme="majorHAnsi" w:eastAsia="Century Gothic" w:hAnsiTheme="majorHAnsi" w:cs="Century Gothic"/>
          <w:spacing w:val="2"/>
          <w:w w:val="99"/>
          <w:sz w:val="22"/>
          <w:szCs w:val="22"/>
        </w:rPr>
        <w:t>s</w:t>
      </w:r>
      <w:r w:rsidRPr="002E6432">
        <w:rPr>
          <w:rFonts w:asciiTheme="majorHAnsi" w:eastAsia="Century Gothic" w:hAnsiTheme="majorHAnsi" w:cs="Century Gothic"/>
          <w:spacing w:val="-2"/>
          <w:w w:val="99"/>
          <w:sz w:val="22"/>
          <w:szCs w:val="22"/>
        </w:rPr>
        <w:t>.</w:t>
      </w:r>
      <w:r w:rsidRPr="002E6432">
        <w:rPr>
          <w:rFonts w:asciiTheme="majorHAnsi" w:eastAsia="Century Gothic" w:hAnsiTheme="majorHAnsi" w:cs="Century Gothic"/>
          <w:spacing w:val="3"/>
          <w:w w:val="99"/>
          <w:sz w:val="22"/>
          <w:szCs w:val="22"/>
        </w:rPr>
        <w:t>g</w:t>
      </w:r>
      <w:r w:rsidRPr="002E6432">
        <w:rPr>
          <w:rFonts w:asciiTheme="majorHAnsi" w:eastAsia="Century Gothic" w:hAnsiTheme="majorHAnsi" w:cs="Century Gothic"/>
          <w:spacing w:val="-1"/>
          <w:w w:val="99"/>
          <w:sz w:val="22"/>
          <w:szCs w:val="22"/>
        </w:rPr>
        <w:t>u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e</w:t>
      </w:r>
      <w:r w:rsidRPr="002E6432">
        <w:rPr>
          <w:rFonts w:asciiTheme="majorHAnsi" w:eastAsia="Century Gothic" w:hAnsiTheme="majorHAnsi" w:cs="Century Gothic"/>
          <w:spacing w:val="1"/>
          <w:w w:val="99"/>
          <w:sz w:val="22"/>
          <w:szCs w:val="22"/>
        </w:rPr>
        <w:t>lphh</w:t>
      </w:r>
      <w:r w:rsidRPr="002E6432">
        <w:rPr>
          <w:rFonts w:asciiTheme="majorHAnsi" w:eastAsia="Century Gothic" w:hAnsiTheme="majorHAnsi" w:cs="Century Gothic"/>
          <w:spacing w:val="-1"/>
          <w:w w:val="99"/>
          <w:sz w:val="22"/>
          <w:szCs w:val="22"/>
        </w:rPr>
        <w:t>u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m</w:t>
      </w:r>
      <w:r w:rsidRPr="002E6432">
        <w:rPr>
          <w:rFonts w:asciiTheme="majorHAnsi" w:eastAsia="Century Gothic" w:hAnsiTheme="majorHAnsi" w:cs="Century Gothic"/>
          <w:spacing w:val="3"/>
          <w:w w:val="99"/>
          <w:sz w:val="22"/>
          <w:szCs w:val="22"/>
        </w:rPr>
        <w:t>b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er</w:t>
      </w:r>
      <w:r w:rsidRPr="002E6432">
        <w:rPr>
          <w:rFonts w:asciiTheme="majorHAnsi" w:eastAsia="Century Gothic" w:hAnsiTheme="majorHAnsi" w:cs="Century Gothic"/>
          <w:spacing w:val="-2"/>
          <w:w w:val="99"/>
          <w:sz w:val="22"/>
          <w:szCs w:val="22"/>
        </w:rPr>
        <w:t>.</w:t>
      </w:r>
      <w:r w:rsidRPr="002E6432">
        <w:rPr>
          <w:rFonts w:asciiTheme="majorHAnsi" w:eastAsia="Century Gothic" w:hAnsiTheme="majorHAnsi" w:cs="Century Gothic"/>
          <w:spacing w:val="1"/>
          <w:w w:val="99"/>
          <w:sz w:val="22"/>
          <w:szCs w:val="22"/>
        </w:rPr>
        <w:t>c</w:t>
      </w:r>
      <w:r w:rsidRPr="002E6432">
        <w:rPr>
          <w:rFonts w:asciiTheme="majorHAnsi" w:eastAsia="Century Gothic" w:hAnsiTheme="majorHAnsi" w:cs="Century Gothic"/>
          <w:w w:val="99"/>
          <w:sz w:val="22"/>
          <w:szCs w:val="22"/>
        </w:rPr>
        <w:t>a</w:t>
      </w:r>
    </w:p>
    <w:p w14:paraId="54C68789" w14:textId="77777777" w:rsidR="0029655B" w:rsidRPr="002E6432" w:rsidRDefault="002E6432">
      <w:pPr>
        <w:spacing w:before="53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ep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iv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(C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)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</w:t>
      </w:r>
      <w:r w:rsidRPr="002E6432">
        <w:rPr>
          <w:rFonts w:asciiTheme="majorHAnsi" w:eastAsia="Calibri" w:hAnsiTheme="majorHAnsi" w:cs="Calibri"/>
          <w:b/>
          <w:spacing w:val="4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Sep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12</w:t>
      </w:r>
    </w:p>
    <w:p w14:paraId="5F4A7D2B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TD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st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tar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</w:p>
    <w:p w14:paraId="47B0B1C3" w14:textId="77777777" w:rsidR="0029655B" w:rsidRPr="002E6432" w:rsidRDefault="0029655B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60A06931" w14:textId="77777777" w:rsidR="0029655B" w:rsidRPr="002E6432" w:rsidRDefault="002E6432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cli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ac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E6432">
        <w:rPr>
          <w:rFonts w:asciiTheme="majorHAnsi" w:eastAsia="Calibri" w:hAnsiTheme="majorHAnsi" w:cs="Calibri"/>
          <w:sz w:val="22"/>
          <w:szCs w:val="22"/>
        </w:rPr>
        <w:t>ts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xc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 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</w:p>
    <w:p w14:paraId="04F07776" w14:textId="77777777" w:rsidR="0029655B" w:rsidRPr="002E6432" w:rsidRDefault="002E6432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ld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odu</w:t>
      </w:r>
      <w:r w:rsidRPr="002E6432">
        <w:rPr>
          <w:rFonts w:asciiTheme="majorHAnsi" w:eastAsia="Calibri" w:hAnsiTheme="majorHAnsi" w:cs="Calibri"/>
          <w:sz w:val="22"/>
          <w:szCs w:val="22"/>
        </w:rPr>
        <w:t>cts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2E6432">
        <w:rPr>
          <w:rFonts w:asciiTheme="majorHAnsi" w:eastAsia="Calibri" w:hAnsiTheme="majorHAnsi" w:cs="Calibri"/>
          <w:sz w:val="22"/>
          <w:szCs w:val="22"/>
        </w:rPr>
        <w:t>rs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as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 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cific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1823AA9C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tified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ect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clie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ts,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cli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ts</w:t>
      </w:r>
    </w:p>
    <w:p w14:paraId="2B54D3C0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ra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2E6432">
        <w:rPr>
          <w:rFonts w:asciiTheme="majorHAnsi" w:eastAsia="Calibri" w:hAnsiTheme="majorHAnsi" w:cs="Calibri"/>
          <w:sz w:val="22"/>
          <w:szCs w:val="22"/>
        </w:rPr>
        <w:t>cti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vo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2E6432">
        <w:rPr>
          <w:rFonts w:asciiTheme="majorHAnsi" w:eastAsia="Calibri" w:hAnsiTheme="majorHAnsi" w:cs="Calibri"/>
          <w:sz w:val="22"/>
          <w:szCs w:val="22"/>
        </w:rPr>
        <w:t>%</w:t>
      </w:r>
    </w:p>
    <w:p w14:paraId="704C459D" w14:textId="77777777" w:rsidR="0029655B" w:rsidRPr="002E6432" w:rsidRDefault="0029655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9178236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ff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b/>
          <w:spacing w:val="3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Sep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11</w:t>
      </w:r>
    </w:p>
    <w:p w14:paraId="55EB13ED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stit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Le</w:t>
      </w:r>
      <w:r w:rsidRPr="002E6432">
        <w:rPr>
          <w:rFonts w:asciiTheme="majorHAnsi" w:eastAsia="Calibri" w:hAnsiTheme="majorHAnsi" w:cs="Calibri"/>
          <w:sz w:val="22"/>
          <w:szCs w:val="22"/>
        </w:rPr>
        <w:t>ar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                        </w:t>
      </w:r>
      <w:r w:rsidRPr="002E6432">
        <w:rPr>
          <w:rFonts w:asciiTheme="majorHAnsi" w:eastAsia="Calibri" w:hAnsiTheme="majorHAnsi" w:cs="Calibri"/>
          <w:spacing w:val="4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tario</w:t>
      </w:r>
    </w:p>
    <w:p w14:paraId="366861C9" w14:textId="77777777" w:rsidR="0029655B" w:rsidRPr="002E6432" w:rsidRDefault="0029655B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D7C2B11" w14:textId="77777777" w:rsidR="0029655B" w:rsidRPr="002E6432" w:rsidRDefault="002E6432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ssist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with 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E6432">
        <w:rPr>
          <w:rFonts w:asciiTheme="majorHAnsi" w:eastAsia="Calibri" w:hAnsiTheme="majorHAnsi" w:cs="Calibri"/>
          <w:sz w:val="22"/>
          <w:szCs w:val="22"/>
        </w:rPr>
        <w:t>-ra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ark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stra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ies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ts</w:t>
      </w:r>
    </w:p>
    <w:p w14:paraId="7F8D1D37" w14:textId="77777777" w:rsidR="0029655B" w:rsidRPr="002E6432" w:rsidRDefault="002E6432">
      <w:pPr>
        <w:tabs>
          <w:tab w:val="left" w:pos="840"/>
        </w:tabs>
        <w:spacing w:before="45" w:line="275" w:lineRule="auto"/>
        <w:ind w:left="840" w:right="79" w:hanging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ab/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, 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catal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ata 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at </w:t>
      </w:r>
      <w:r w:rsidRPr="002E6432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was 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tili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in 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e  </w:t>
      </w:r>
      <w:r w:rsidRPr="002E643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t  </w:t>
      </w:r>
      <w:r w:rsidRPr="002E643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l’s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stra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ic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lan</w:t>
      </w:r>
    </w:p>
    <w:p w14:paraId="63A6B25A" w14:textId="77777777" w:rsidR="0029655B" w:rsidRPr="002E6432" w:rsidRDefault="002E6432">
      <w:pPr>
        <w:spacing w:before="10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 xml:space="preserve">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Supp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2E6432">
        <w:rPr>
          <w:rFonts w:asciiTheme="majorHAnsi" w:eastAsia="Calibri" w:hAnsiTheme="majorHAnsi" w:cs="Calibri"/>
          <w:sz w:val="22"/>
          <w:szCs w:val="22"/>
        </w:rPr>
        <w:t>d staff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 fac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in all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ssary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du</w:t>
      </w:r>
      <w:r w:rsidRPr="002E6432">
        <w:rPr>
          <w:rFonts w:asciiTheme="majorHAnsi" w:eastAsia="Calibri" w:hAnsiTheme="majorHAnsi" w:cs="Calibri"/>
          <w:sz w:val="22"/>
          <w:szCs w:val="22"/>
        </w:rPr>
        <w:t>ties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</w:p>
    <w:p w14:paraId="0D150BC7" w14:textId="77777777" w:rsidR="0029655B" w:rsidRPr="002E6432" w:rsidRDefault="0029655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7B71860A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30290A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hAnsiTheme="majorHAnsi"/>
          <w:sz w:val="22"/>
          <w:szCs w:val="22"/>
        </w:rPr>
        <w:pict w14:anchorId="4C6D0E04">
          <v:group id="_x0000_s1028" style="position:absolute;left:0;text-align:left;margin-left:70.55pt;margin-top:18.35pt;width:470.9pt;height:0;z-index:-251656192;mso-position-horizontal-relative:page" coordorigin="1411,367" coordsize="9418,0">
            <v:shape id="_x0000_s1029" style="position:absolute;left:1411;top:367;width:9418;height:0" coordorigin="1411,367" coordsize="9418,0" path="m1411,367r9418,e" filled="f" strokeweight=".58pt">
              <v:path arrowok="t"/>
            </v:shape>
            <w10:wrap anchorx="page"/>
          </v:group>
        </w:pic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olu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ce</w:t>
      </w:r>
    </w:p>
    <w:p w14:paraId="4BA344C4" w14:textId="77777777" w:rsidR="0029655B" w:rsidRPr="002E6432" w:rsidRDefault="0029655B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191EEC4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ff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As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b/>
          <w:spacing w:val="40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11</w:t>
      </w:r>
    </w:p>
    <w:p w14:paraId="6681ADB1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ian 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ci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ty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tario</w:t>
      </w:r>
    </w:p>
    <w:p w14:paraId="17F14D00" w14:textId="77777777" w:rsidR="0029655B" w:rsidRPr="002E6432" w:rsidRDefault="0029655B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1F23A97B" w14:textId="77777777" w:rsidR="0029655B" w:rsidRPr="002E6432" w:rsidRDefault="002E6432">
      <w:pPr>
        <w:tabs>
          <w:tab w:val="left" w:pos="840"/>
        </w:tabs>
        <w:ind w:left="840" w:right="76" w:hanging="36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>•</w:t>
      </w:r>
      <w:r w:rsidRPr="002E6432">
        <w:rPr>
          <w:rFonts w:asciiTheme="majorHAnsi" w:eastAsia="Verdana" w:hAnsiTheme="majorHAnsi" w:cs="Verdana"/>
          <w:sz w:val="22"/>
          <w:szCs w:val="22"/>
        </w:rPr>
        <w:tab/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2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tsta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w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ri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ssis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with</w:t>
      </w:r>
      <w:r w:rsidRPr="002E6432">
        <w:rPr>
          <w:rFonts w:asciiTheme="majorHAnsi" w:eastAsia="Calibri" w:hAnsiTheme="majorHAnsi" w:cs="Calibri"/>
          <w:spacing w:val="24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wal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n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nqu</w:t>
      </w:r>
      <w:r w:rsidRPr="002E6432">
        <w:rPr>
          <w:rFonts w:asciiTheme="majorHAnsi" w:eastAsia="Calibri" w:hAnsiTheme="majorHAnsi" w:cs="Calibri"/>
          <w:sz w:val="22"/>
          <w:szCs w:val="22"/>
        </w:rPr>
        <w:t>iries,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sz w:val="22"/>
          <w:szCs w:val="22"/>
        </w:rPr>
        <w:t>%</w:t>
      </w:r>
    </w:p>
    <w:p w14:paraId="36299B2B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d all 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g 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ail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sta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li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</w:p>
    <w:p w14:paraId="75327F09" w14:textId="77777777" w:rsidR="0029655B" w:rsidRPr="002E6432" w:rsidRDefault="002E6432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2E6432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istri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hu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fl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ye</w:t>
      </w:r>
      <w:r w:rsidRPr="002E6432">
        <w:rPr>
          <w:rFonts w:asciiTheme="majorHAnsi" w:eastAsia="Calibri" w:hAnsiTheme="majorHAnsi" w:cs="Calibri"/>
          <w:sz w:val="22"/>
          <w:szCs w:val="22"/>
        </w:rPr>
        <w:t>rs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 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ian 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at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als as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ssary</w:t>
      </w:r>
    </w:p>
    <w:p w14:paraId="2D4061E0" w14:textId="77777777" w:rsidR="0029655B" w:rsidRPr="002E6432" w:rsidRDefault="0029655B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19F78D8B" w14:textId="77777777" w:rsidR="0029655B" w:rsidRPr="002E6432" w:rsidRDefault="002E6432">
      <w:pPr>
        <w:spacing w:before="7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hAnsiTheme="majorHAnsi"/>
          <w:sz w:val="22"/>
          <w:szCs w:val="22"/>
        </w:rPr>
        <w:pict w14:anchorId="0EBF858D">
          <v:group id="_x0000_s1026" style="position:absolute;left:0;text-align:left;margin-left:70.55pt;margin-top:16.45pt;width:470.9pt;height:0;z-index:-251655168;mso-position-horizontal-relative:page" coordorigin="1411,329" coordsize="9418,0">
            <v:shape id="_x0000_s1027" style="position:absolute;left:1411;top:329;width:9418;height:0" coordorigin="1411,329" coordsize="9418,0" path="m1411,329r9418,e" filled="f" strokeweight=".58pt">
              <v:path arrowok="t"/>
            </v:shape>
            <w10:wrap anchorx="page"/>
          </v:group>
        </w:pic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rti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ons</w:t>
      </w:r>
    </w:p>
    <w:p w14:paraId="48FDC5B1" w14:textId="77777777" w:rsidR="0029655B" w:rsidRPr="002E6432" w:rsidRDefault="0029655B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4A95F9FB" w14:textId="77777777" w:rsidR="0029655B" w:rsidRPr="002E6432" w:rsidRDefault="002E6432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ic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Offi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cial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z w:val="22"/>
          <w:szCs w:val="22"/>
        </w:rPr>
        <w:t>st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-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Exc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(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)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13</w:t>
      </w:r>
    </w:p>
    <w:p w14:paraId="76A3F47D" w14:textId="77777777" w:rsidR="0029655B" w:rsidRPr="002E6432" w:rsidRDefault="0029655B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0AE7453E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Ca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ian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rities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(C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>C)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</w:t>
      </w:r>
      <w:r w:rsidRPr="002E6432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Jun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E6432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2</w:t>
      </w:r>
    </w:p>
    <w:p w14:paraId="6558094D" w14:textId="77777777" w:rsidR="0029655B" w:rsidRPr="002E6432" w:rsidRDefault="0029655B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D69CE7F" w14:textId="77777777" w:rsidR="0029655B" w:rsidRPr="002E6432" w:rsidRDefault="002E6432">
      <w:pPr>
        <w:ind w:left="3175" w:right="3173"/>
        <w:jc w:val="center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z w:val="22"/>
          <w:szCs w:val="22"/>
        </w:rPr>
        <w:t>aila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z w:val="22"/>
          <w:szCs w:val="22"/>
        </w:rPr>
        <w:t>le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st</w:t>
      </w:r>
    </w:p>
    <w:p w14:paraId="5F23E42F" w14:textId="77777777" w:rsidR="0029655B" w:rsidRPr="002E6432" w:rsidRDefault="0029655B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EF5B743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847D87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D06501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d 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fr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 xml:space="preserve">m 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b/>
          <w:spacing w:val="-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61BFC3B5" w14:textId="77777777" w:rsidR="0029655B" w:rsidRPr="002E6432" w:rsidRDefault="0029655B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14C3E9C6" w14:textId="77777777" w:rsidR="0029655B" w:rsidRPr="002E6432" w:rsidRDefault="002E6432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E6432">
        <w:rPr>
          <w:rFonts w:asciiTheme="majorHAnsi" w:eastAsia="Calibri" w:hAnsiTheme="majorHAnsi" w:cs="Calibri"/>
          <w:sz w:val="22"/>
          <w:szCs w:val="22"/>
        </w:rPr>
        <w:t>at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Marti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. "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B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ki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ra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."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K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oc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k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'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m D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ad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ésu</w:t>
      </w:r>
      <w:r w:rsidRPr="002E6432">
        <w:rPr>
          <w:rFonts w:asciiTheme="majorHAnsi" w:eastAsia="Calibri" w:hAnsiTheme="majorHAnsi" w:cs="Calibri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és</w:t>
      </w:r>
      <w:r w:rsidRPr="002E6432">
        <w:rPr>
          <w:rFonts w:asciiTheme="majorHAnsi" w:eastAsia="Calibri" w:hAnsiTheme="majorHAnsi" w:cs="Calibri"/>
          <w:sz w:val="22"/>
          <w:szCs w:val="22"/>
        </w:rPr>
        <w:t>: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mart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vi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to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Make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nl</w:t>
      </w:r>
      <w:r w:rsidRPr="002E6432">
        <w:rPr>
          <w:rFonts w:asciiTheme="majorHAnsi" w:eastAsia="Calibri" w:hAnsiTheme="majorHAnsi" w:cs="Calibri"/>
          <w:sz w:val="22"/>
          <w:szCs w:val="22"/>
        </w:rPr>
        <w:t>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per</w:t>
      </w:r>
    </w:p>
    <w:p w14:paraId="3AEBFD70" w14:textId="77777777" w:rsidR="0029655B" w:rsidRPr="002E6432" w:rsidRDefault="002E6432">
      <w:pPr>
        <w:spacing w:line="20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ésu</w:t>
      </w:r>
      <w:r w:rsidRPr="002E6432">
        <w:rPr>
          <w:rFonts w:asciiTheme="majorHAnsi" w:eastAsia="Calibri" w:hAnsiTheme="majorHAnsi" w:cs="Calibri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é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z w:val="22"/>
          <w:szCs w:val="22"/>
        </w:rPr>
        <w:t>re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od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E6432">
        <w:rPr>
          <w:rFonts w:asciiTheme="majorHAnsi" w:eastAsia="Calibri" w:hAnsiTheme="majorHAnsi" w:cs="Calibri"/>
          <w:sz w:val="22"/>
          <w:szCs w:val="22"/>
        </w:rPr>
        <w:t>tiv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. 8th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 xml:space="preserve"> 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>v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: 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ams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E6432">
        <w:rPr>
          <w:rFonts w:asciiTheme="majorHAnsi" w:eastAsia="Calibri" w:hAnsiTheme="majorHAnsi" w:cs="Calibri"/>
          <w:sz w:val="22"/>
          <w:szCs w:val="22"/>
        </w:rPr>
        <w:t>ia,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>2008. 180,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z w:val="22"/>
          <w:szCs w:val="22"/>
        </w:rPr>
        <w:t xml:space="preserve">185. 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ri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z w:val="22"/>
          <w:szCs w:val="22"/>
        </w:rPr>
        <w:t>t.</w:t>
      </w:r>
    </w:p>
    <w:p w14:paraId="0A66877C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6852B3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396EC7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5B824A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A21AFC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F2280A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F6D017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99CEA1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98F33F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B87BEC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76E3E1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10EBBA" w14:textId="77777777" w:rsidR="0029655B" w:rsidRPr="002E6432" w:rsidRDefault="0029655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30393B" w14:textId="77777777" w:rsidR="0029655B" w:rsidRPr="002E6432" w:rsidRDefault="0029655B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C104D3F" w14:textId="77777777" w:rsidR="0029655B" w:rsidRPr="002E6432" w:rsidRDefault="002E6432">
      <w:pPr>
        <w:spacing w:before="12"/>
        <w:ind w:right="118"/>
        <w:jc w:val="right"/>
        <w:rPr>
          <w:rFonts w:asciiTheme="majorHAnsi" w:eastAsia="Calibri" w:hAnsiTheme="majorHAnsi" w:cs="Calibri"/>
          <w:sz w:val="22"/>
          <w:szCs w:val="22"/>
        </w:rPr>
      </w:pPr>
      <w:r w:rsidRPr="002E6432">
        <w:rPr>
          <w:rFonts w:asciiTheme="majorHAnsi" w:eastAsia="Calibri" w:hAnsiTheme="majorHAnsi" w:cs="Calibri"/>
          <w:sz w:val="22"/>
          <w:szCs w:val="22"/>
        </w:rPr>
        <w:t>B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E6432">
        <w:rPr>
          <w:rFonts w:asciiTheme="majorHAnsi" w:eastAsia="Calibri" w:hAnsiTheme="majorHAnsi" w:cs="Calibri"/>
          <w:sz w:val="22"/>
          <w:szCs w:val="22"/>
        </w:rPr>
        <w:t>si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ss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E6432">
        <w:rPr>
          <w:rFonts w:asciiTheme="majorHAnsi" w:eastAsia="Calibri" w:hAnsiTheme="majorHAnsi" w:cs="Calibri"/>
          <w:sz w:val="22"/>
          <w:szCs w:val="22"/>
        </w:rPr>
        <w:t>le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E64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z w:val="22"/>
          <w:szCs w:val="22"/>
        </w:rPr>
        <w:t>s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2E64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E6432">
        <w:rPr>
          <w:rFonts w:asciiTheme="majorHAnsi" w:eastAsia="Calibri" w:hAnsiTheme="majorHAnsi" w:cs="Calibri"/>
          <w:spacing w:val="-1"/>
          <w:sz w:val="22"/>
          <w:szCs w:val="22"/>
        </w:rPr>
        <w:t>|</w:t>
      </w:r>
      <w:r w:rsidRPr="002E6432">
        <w:rPr>
          <w:rFonts w:asciiTheme="majorHAnsi" w:eastAsia="Calibri" w:hAnsiTheme="majorHAnsi" w:cs="Calibri"/>
          <w:sz w:val="22"/>
          <w:szCs w:val="22"/>
        </w:rPr>
        <w:t>2</w:t>
      </w:r>
    </w:p>
    <w:sectPr w:rsidR="0029655B" w:rsidRPr="002E6432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43618"/>
    <w:multiLevelType w:val="multilevel"/>
    <w:tmpl w:val="DFECEB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55B"/>
    <w:rsid w:val="0029655B"/>
    <w:rsid w:val="002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EC8093B"/>
  <w15:docId w15:val="{5DD701CA-5EC1-434D-8746-B9F96E5C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E6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6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@guelphhumber.ca" TargetMode="External"/><Relationship Id="rId5" Type="http://schemas.openxmlformats.org/officeDocument/2006/relationships/hyperlink" Target="mailto:hann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2021-03-22T12:50:00Z</dcterms:created>
  <dcterms:modified xsi:type="dcterms:W3CDTF">2021-03-22T12:52:00Z</dcterms:modified>
</cp:coreProperties>
</file>